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B260B6" w:rsidTr="00B260B6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B6" w:rsidRDefault="00B260B6">
            <w:pPr>
              <w:suppressAutoHyphens w:val="0"/>
              <w:spacing w:before="120" w:after="120" w:line="260" w:lineRule="exact"/>
              <w:rPr>
                <w:rFonts w:ascii="Arial" w:hAnsi="Arial" w:cs="Arial"/>
                <w:kern w:val="2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B6" w:rsidRDefault="00B260B6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Nakup strežnikov za diplomatska predstavništva in konzulate Republike Slovenije</w:t>
            </w:r>
          </w:p>
        </w:tc>
      </w:tr>
      <w:tr w:rsidR="00B260B6" w:rsidTr="00B260B6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B6" w:rsidRDefault="00B260B6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B6" w:rsidRDefault="00B260B6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104/24 EU JN MZEZ</w:t>
            </w:r>
          </w:p>
        </w:tc>
      </w:tr>
    </w:tbl>
    <w:p w:rsidR="00B260B6" w:rsidRDefault="00B260B6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</w:p>
    <w:p w:rsidR="00357954" w:rsidRDefault="00357954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</w:p>
    <w:p w:rsidR="00486DB1" w:rsidRDefault="00610EED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  <w:r w:rsidRPr="00486DB1">
        <w:rPr>
          <w:rFonts w:ascii="Arial" w:hAnsi="Arial" w:cs="Arial"/>
          <w:b/>
          <w:sz w:val="24"/>
        </w:rPr>
        <w:t xml:space="preserve">IZJAVA </w:t>
      </w:r>
      <w:r w:rsidR="00C33913" w:rsidRPr="00486DB1">
        <w:rPr>
          <w:rFonts w:ascii="Arial" w:hAnsi="Arial" w:cs="Arial"/>
          <w:b/>
          <w:sz w:val="24"/>
        </w:rPr>
        <w:t xml:space="preserve">O </w:t>
      </w:r>
      <w:r w:rsidR="00953C4E" w:rsidRPr="00486DB1">
        <w:rPr>
          <w:rFonts w:ascii="Arial" w:hAnsi="Arial" w:cs="Arial"/>
          <w:b/>
          <w:sz w:val="24"/>
        </w:rPr>
        <w:t xml:space="preserve">VARNOSTNEM PREVERJANJU </w:t>
      </w:r>
    </w:p>
    <w:p w:rsidR="00E74533" w:rsidRPr="00486DB1" w:rsidRDefault="00F127C4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  <w:r w:rsidRPr="00486DB1">
        <w:rPr>
          <w:rFonts w:ascii="Arial" w:hAnsi="Arial" w:cs="Arial"/>
          <w:b/>
          <w:sz w:val="24"/>
        </w:rPr>
        <w:t>V SKLADU Z DOLOČ</w:t>
      </w:r>
      <w:r w:rsidR="003565B4" w:rsidRPr="00486DB1">
        <w:rPr>
          <w:rFonts w:ascii="Arial" w:hAnsi="Arial" w:cs="Arial"/>
          <w:b/>
          <w:sz w:val="24"/>
        </w:rPr>
        <w:t>BAMI</w:t>
      </w:r>
      <w:r w:rsidR="00832371" w:rsidRPr="00486DB1">
        <w:rPr>
          <w:rFonts w:ascii="Arial" w:hAnsi="Arial" w:cs="Arial"/>
          <w:b/>
          <w:sz w:val="24"/>
        </w:rPr>
        <w:t xml:space="preserve"> </w:t>
      </w:r>
      <w:r w:rsidRPr="00486DB1">
        <w:rPr>
          <w:rFonts w:ascii="Arial" w:hAnsi="Arial" w:cs="Arial"/>
          <w:b/>
          <w:sz w:val="24"/>
        </w:rPr>
        <w:t>ZAKONA</w:t>
      </w:r>
      <w:r w:rsidR="00E3534E" w:rsidRPr="00486DB1">
        <w:rPr>
          <w:rFonts w:ascii="Arial" w:hAnsi="Arial" w:cs="Arial"/>
          <w:b/>
          <w:sz w:val="24"/>
        </w:rPr>
        <w:t xml:space="preserve"> O ZUNANJIH ZADEVAH</w:t>
      </w:r>
    </w:p>
    <w:p w:rsidR="00E74533" w:rsidRPr="00486DB1" w:rsidRDefault="00E74533" w:rsidP="00486DB1">
      <w:pPr>
        <w:spacing w:line="260" w:lineRule="exact"/>
        <w:rPr>
          <w:rFonts w:ascii="Arial" w:hAnsi="Arial" w:cs="Arial"/>
          <w:szCs w:val="20"/>
        </w:rPr>
      </w:pPr>
    </w:p>
    <w:p w:rsidR="00E74533" w:rsidRPr="00486DB1" w:rsidRDefault="00E74533" w:rsidP="00486DB1">
      <w:pPr>
        <w:spacing w:line="260" w:lineRule="exact"/>
        <w:rPr>
          <w:rFonts w:ascii="Arial" w:hAnsi="Arial" w:cs="Arial"/>
          <w:szCs w:val="20"/>
        </w:rPr>
      </w:pPr>
    </w:p>
    <w:p w:rsidR="00E74533" w:rsidRPr="00C40781" w:rsidRDefault="00E74533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>Naročnik je dolžan</w:t>
      </w:r>
      <w:r w:rsidR="00953C4E" w:rsidRPr="00486DB1">
        <w:rPr>
          <w:rFonts w:ascii="Arial" w:hAnsi="Arial" w:cs="Arial"/>
          <w:szCs w:val="20"/>
        </w:rPr>
        <w:t xml:space="preserve"> </w:t>
      </w:r>
      <w:r w:rsidR="00832371" w:rsidRPr="00486DB1">
        <w:rPr>
          <w:rFonts w:ascii="Arial" w:hAnsi="Arial" w:cs="Arial"/>
          <w:szCs w:val="20"/>
        </w:rPr>
        <w:t xml:space="preserve">opraviti varnostno preverjanje </w:t>
      </w:r>
      <w:r w:rsidR="00486DB1">
        <w:rPr>
          <w:rFonts w:ascii="Arial" w:hAnsi="Arial" w:cs="Arial"/>
          <w:szCs w:val="20"/>
        </w:rPr>
        <w:t>v skladu s</w:t>
      </w:r>
      <w:r w:rsidR="00486DB1" w:rsidRPr="00486DB1">
        <w:rPr>
          <w:rFonts w:ascii="Arial" w:hAnsi="Arial" w:cs="Arial"/>
          <w:szCs w:val="20"/>
        </w:rPr>
        <w:t xml:space="preserve"> 16a. členom Zakona o zunanjih zadevah (Uradni list RS št. 113/03-UPB1 s spremembami in dopolnitvami)</w:t>
      </w:r>
      <w:r w:rsidR="00486DB1">
        <w:rPr>
          <w:rFonts w:ascii="Arial" w:hAnsi="Arial" w:cs="Arial"/>
          <w:szCs w:val="20"/>
        </w:rPr>
        <w:t xml:space="preserve">, in sicer </w:t>
      </w:r>
      <w:r w:rsidR="00832371" w:rsidRPr="00486DB1">
        <w:rPr>
          <w:rFonts w:ascii="Arial" w:hAnsi="Arial" w:cs="Arial"/>
          <w:szCs w:val="20"/>
        </w:rPr>
        <w:t>vse</w:t>
      </w:r>
      <w:r w:rsidR="00486DB1">
        <w:rPr>
          <w:rFonts w:ascii="Arial" w:hAnsi="Arial" w:cs="Arial"/>
          <w:szCs w:val="20"/>
        </w:rPr>
        <w:t>h oseb, ki bodo opravljala dela</w:t>
      </w:r>
      <w:r w:rsidR="00AF3C70">
        <w:rPr>
          <w:rFonts w:ascii="Arial" w:hAnsi="Arial" w:cs="Arial"/>
          <w:szCs w:val="20"/>
        </w:rPr>
        <w:t xml:space="preserve"> predmetnega</w:t>
      </w:r>
      <w:r w:rsidR="00832371" w:rsidRPr="00486DB1">
        <w:rPr>
          <w:rFonts w:ascii="Arial" w:hAnsi="Arial" w:cs="Arial"/>
          <w:szCs w:val="20"/>
        </w:rPr>
        <w:t xml:space="preserve"> javnega </w:t>
      </w:r>
      <w:r w:rsidR="00832371" w:rsidRPr="00C40781">
        <w:rPr>
          <w:rFonts w:ascii="Arial" w:hAnsi="Arial" w:cs="Arial"/>
          <w:szCs w:val="20"/>
        </w:rPr>
        <w:t>naročila</w:t>
      </w:r>
      <w:r w:rsidR="003E36A3" w:rsidRPr="00C40781">
        <w:rPr>
          <w:rFonts w:ascii="Arial" w:hAnsi="Arial" w:cs="Arial"/>
          <w:szCs w:val="20"/>
        </w:rPr>
        <w:t>.</w:t>
      </w:r>
    </w:p>
    <w:p w:rsidR="008D33E1" w:rsidRPr="00486DB1" w:rsidRDefault="008D33E1" w:rsidP="00486DB1">
      <w:pPr>
        <w:spacing w:line="260" w:lineRule="exact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6E5FE8" w:rsidRPr="00486DB1" w:rsidTr="003C3B89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894026" w:rsidRDefault="006E5FE8" w:rsidP="00486DB1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894026">
              <w:rPr>
                <w:rFonts w:ascii="Arial" w:hAnsi="Arial" w:cs="Arial"/>
                <w:b/>
                <w:bCs/>
                <w:szCs w:val="20"/>
              </w:rPr>
              <w:t xml:space="preserve">Podatki o pravni osebi – ponudniku </w:t>
            </w:r>
          </w:p>
        </w:tc>
      </w:tr>
      <w:tr w:rsidR="006E5FE8" w:rsidRPr="00486DB1" w:rsidTr="00C407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486DB1" w:rsidRDefault="006E5FE8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486DB1">
              <w:rPr>
                <w:rFonts w:ascii="Arial" w:hAnsi="Arial" w:cs="Arial"/>
                <w:bCs/>
                <w:szCs w:val="20"/>
              </w:rPr>
              <w:t>Polno ime oz. naziv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FE8" w:rsidRPr="00486DB1" w:rsidRDefault="00C40781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6E5FE8" w:rsidRPr="00486DB1" w:rsidTr="00C407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FE8" w:rsidRPr="00486DB1" w:rsidRDefault="006E5FE8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486DB1">
              <w:rPr>
                <w:rFonts w:ascii="Arial" w:hAnsi="Arial" w:cs="Arial"/>
                <w:bCs/>
                <w:szCs w:val="20"/>
              </w:rPr>
              <w:t>Sedež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371" w:rsidRPr="00486DB1" w:rsidRDefault="00C40781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836663" w:rsidRPr="00486DB1" w:rsidRDefault="00836663" w:rsidP="00486DB1">
      <w:pPr>
        <w:spacing w:line="260" w:lineRule="exact"/>
        <w:rPr>
          <w:rFonts w:ascii="Arial" w:hAnsi="Arial" w:cs="Arial"/>
          <w:szCs w:val="20"/>
        </w:rPr>
      </w:pPr>
    </w:p>
    <w:p w:rsidR="00894026" w:rsidRDefault="00894026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994B35" w:rsidRPr="00486DB1" w:rsidRDefault="00994B35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 xml:space="preserve">Spodaj podpisani </w:t>
      </w:r>
      <w:r w:rsidR="00C15B52">
        <w:rPr>
          <w:rFonts w:ascii="Arial" w:hAnsi="Arial" w:cs="Arial"/>
          <w:szCs w:val="20"/>
        </w:rPr>
        <w:t xml:space="preserve">zakoniti </w:t>
      </w:r>
      <w:r w:rsidR="00610EED" w:rsidRPr="00486DB1">
        <w:rPr>
          <w:rFonts w:ascii="Arial" w:hAnsi="Arial" w:cs="Arial"/>
          <w:szCs w:val="20"/>
        </w:rPr>
        <w:t xml:space="preserve">zastopnik izjavljam, da </w:t>
      </w:r>
      <w:r w:rsidR="00953C4E" w:rsidRPr="00486DB1">
        <w:rPr>
          <w:rFonts w:ascii="Arial" w:hAnsi="Arial" w:cs="Arial"/>
          <w:szCs w:val="20"/>
        </w:rPr>
        <w:t>sem seznanjen</w:t>
      </w:r>
      <w:r w:rsidR="00DC04FC" w:rsidRPr="00486DB1">
        <w:rPr>
          <w:rFonts w:ascii="Arial" w:hAnsi="Arial" w:cs="Arial"/>
          <w:szCs w:val="20"/>
        </w:rPr>
        <w:t xml:space="preserve"> s pogojem preverjanja in da bom zagotovil osebje, ki bo opravilo</w:t>
      </w:r>
      <w:r w:rsidR="00953C4E" w:rsidRPr="00486DB1">
        <w:rPr>
          <w:rFonts w:ascii="Arial" w:hAnsi="Arial" w:cs="Arial"/>
          <w:szCs w:val="20"/>
        </w:rPr>
        <w:t xml:space="preserve"> preverjanje</w:t>
      </w:r>
      <w:r w:rsidR="00435F04" w:rsidRPr="00486DB1">
        <w:rPr>
          <w:rFonts w:ascii="Arial" w:hAnsi="Arial" w:cs="Arial"/>
          <w:szCs w:val="20"/>
        </w:rPr>
        <w:t xml:space="preserve"> pred začetkom opravljanja</w:t>
      </w:r>
      <w:r w:rsidR="00953C4E" w:rsidRPr="00486DB1">
        <w:rPr>
          <w:rFonts w:ascii="Arial" w:hAnsi="Arial" w:cs="Arial"/>
          <w:szCs w:val="20"/>
        </w:rPr>
        <w:t xml:space="preserve"> del, ki so predmet javnega naročila na območju Ministrstva za zunanje</w:t>
      </w:r>
      <w:r w:rsidR="005B4493">
        <w:rPr>
          <w:rFonts w:ascii="Arial" w:hAnsi="Arial" w:cs="Arial"/>
          <w:szCs w:val="20"/>
        </w:rPr>
        <w:t xml:space="preserve"> in evropske</w:t>
      </w:r>
      <w:r w:rsidR="00953C4E" w:rsidRPr="00486DB1">
        <w:rPr>
          <w:rFonts w:ascii="Arial" w:hAnsi="Arial" w:cs="Arial"/>
          <w:szCs w:val="20"/>
        </w:rPr>
        <w:t xml:space="preserve"> zadeve.</w:t>
      </w:r>
    </w:p>
    <w:p w:rsidR="00953C4E" w:rsidRPr="00486DB1" w:rsidRDefault="00953C4E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953C4E" w:rsidRPr="00486DB1" w:rsidRDefault="00953C4E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>Osebje ponudnik</w:t>
      </w:r>
      <w:r w:rsidR="00C33913" w:rsidRPr="00486DB1">
        <w:rPr>
          <w:rFonts w:ascii="Arial" w:hAnsi="Arial" w:cs="Arial"/>
          <w:szCs w:val="20"/>
        </w:rPr>
        <w:t>a</w:t>
      </w:r>
      <w:r w:rsidRPr="00486DB1">
        <w:rPr>
          <w:rFonts w:ascii="Arial" w:hAnsi="Arial" w:cs="Arial"/>
          <w:szCs w:val="20"/>
        </w:rPr>
        <w:t>/izvajalca del, ki ne bo opravi</w:t>
      </w:r>
      <w:r w:rsidR="00DC04FC" w:rsidRPr="00486DB1">
        <w:rPr>
          <w:rFonts w:ascii="Arial" w:hAnsi="Arial" w:cs="Arial"/>
          <w:szCs w:val="20"/>
        </w:rPr>
        <w:t>lo</w:t>
      </w:r>
      <w:r w:rsidRPr="00486DB1">
        <w:rPr>
          <w:rFonts w:ascii="Arial" w:hAnsi="Arial" w:cs="Arial"/>
          <w:szCs w:val="20"/>
        </w:rPr>
        <w:t xml:space="preserve"> preverjan</w:t>
      </w:r>
      <w:r w:rsidR="00C33913" w:rsidRPr="00486DB1">
        <w:rPr>
          <w:rFonts w:ascii="Arial" w:hAnsi="Arial" w:cs="Arial"/>
          <w:szCs w:val="20"/>
        </w:rPr>
        <w:t>ja</w:t>
      </w:r>
      <w:r w:rsidRPr="00486DB1">
        <w:rPr>
          <w:rFonts w:ascii="Arial" w:hAnsi="Arial" w:cs="Arial"/>
          <w:szCs w:val="20"/>
        </w:rPr>
        <w:t xml:space="preserve"> ali ne bo dobilo ugodn</w:t>
      </w:r>
      <w:r w:rsidR="00DC04FC" w:rsidRPr="00486DB1">
        <w:rPr>
          <w:rFonts w:ascii="Arial" w:hAnsi="Arial" w:cs="Arial"/>
          <w:szCs w:val="20"/>
        </w:rPr>
        <w:t>e</w:t>
      </w:r>
      <w:r w:rsidRPr="00486DB1">
        <w:rPr>
          <w:rFonts w:ascii="Arial" w:hAnsi="Arial" w:cs="Arial"/>
          <w:szCs w:val="20"/>
        </w:rPr>
        <w:t xml:space="preserve"> rešitv</w:t>
      </w:r>
      <w:r w:rsidR="00DC04FC" w:rsidRPr="00486DB1">
        <w:rPr>
          <w:rFonts w:ascii="Arial" w:hAnsi="Arial" w:cs="Arial"/>
          <w:szCs w:val="20"/>
        </w:rPr>
        <w:t>e,</w:t>
      </w:r>
      <w:r w:rsidRPr="00486DB1">
        <w:rPr>
          <w:rFonts w:ascii="Arial" w:hAnsi="Arial" w:cs="Arial"/>
          <w:szCs w:val="20"/>
        </w:rPr>
        <w:t xml:space="preserve"> </w:t>
      </w:r>
      <w:r w:rsidR="00C33913" w:rsidRPr="00486DB1">
        <w:rPr>
          <w:rFonts w:ascii="Arial" w:hAnsi="Arial" w:cs="Arial"/>
          <w:szCs w:val="20"/>
        </w:rPr>
        <w:t>ne bo moglo opravljati del</w:t>
      </w:r>
      <w:r w:rsidRPr="00486DB1">
        <w:rPr>
          <w:rFonts w:ascii="Arial" w:hAnsi="Arial" w:cs="Arial"/>
          <w:szCs w:val="20"/>
        </w:rPr>
        <w:t>, ki so predmet javnega naročila.</w:t>
      </w:r>
    </w:p>
    <w:p w:rsidR="00610EED" w:rsidRPr="00486DB1" w:rsidRDefault="00610EED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D33934" w:rsidRPr="00486DB1" w:rsidRDefault="00D33934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 xml:space="preserve">S podpisom te izjave </w:t>
      </w:r>
      <w:r w:rsidR="00E3534E" w:rsidRPr="00486DB1">
        <w:rPr>
          <w:rFonts w:ascii="Arial" w:hAnsi="Arial" w:cs="Arial"/>
          <w:szCs w:val="20"/>
        </w:rPr>
        <w:t>sem seznanjen z zahtevo naročnika in sem o tem obvestil zaposlene</w:t>
      </w:r>
      <w:r w:rsidRPr="00486DB1">
        <w:rPr>
          <w:rFonts w:ascii="Arial" w:hAnsi="Arial" w:cs="Arial"/>
          <w:szCs w:val="20"/>
        </w:rPr>
        <w:t>.</w:t>
      </w:r>
    </w:p>
    <w:p w:rsidR="00901167" w:rsidRDefault="00901167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8B65C4" w:rsidRPr="00486DB1" w:rsidRDefault="008B65C4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8B65C4" w:rsidRPr="00167859" w:rsidRDefault="008B65C4" w:rsidP="008B65C4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 zakonitega zastopnika: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Funkcija: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</w:p>
    <w:p w:rsidR="002E4846" w:rsidRPr="00486DB1" w:rsidRDefault="002E4846" w:rsidP="00486DB1">
      <w:pPr>
        <w:keepNext/>
        <w:keepLines/>
        <w:spacing w:line="260" w:lineRule="exact"/>
        <w:jc w:val="both"/>
        <w:rPr>
          <w:rFonts w:ascii="Arial" w:hAnsi="Arial" w:cs="Arial"/>
          <w:color w:val="000000"/>
          <w:szCs w:val="20"/>
        </w:rPr>
      </w:pPr>
    </w:p>
    <w:sectPr w:rsidR="002E4846" w:rsidRPr="00486DB1" w:rsidSect="009011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5C6" w:rsidRDefault="005C05C6" w:rsidP="002E4846">
      <w:r>
        <w:separator/>
      </w:r>
    </w:p>
  </w:endnote>
  <w:endnote w:type="continuationSeparator" w:id="0">
    <w:p w:rsidR="005C05C6" w:rsidRDefault="005C05C6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3CC" w:rsidRDefault="00E403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9278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  <w:gridCol w:w="9639"/>
    </w:tblGrid>
    <w:tr w:rsidR="00486DB1" w:rsidTr="00486DB1">
      <w:tc>
        <w:tcPr>
          <w:tcW w:w="9639" w:type="dxa"/>
          <w:tcBorders>
            <w:top w:val="single" w:sz="4" w:space="0" w:color="auto"/>
          </w:tcBorders>
        </w:tcPr>
        <w:p w:rsidR="00486DB1" w:rsidRPr="00FF674A" w:rsidRDefault="00486DB1" w:rsidP="00486DB1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B260B6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B260B6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9639" w:type="dxa"/>
          <w:tcBorders>
            <w:top w:val="single" w:sz="4" w:space="0" w:color="auto"/>
          </w:tcBorders>
        </w:tcPr>
        <w:p w:rsidR="00486DB1" w:rsidRPr="006907EA" w:rsidRDefault="00486DB1" w:rsidP="00486DB1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6907E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B260B6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  <w:r w:rsidRPr="006907EA">
            <w:rPr>
              <w:rFonts w:ascii="Arial" w:hAnsi="Arial" w:cs="Arial"/>
              <w:sz w:val="16"/>
              <w:szCs w:val="16"/>
            </w:rPr>
            <w:t xml:space="preserve"> od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B260B6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DC04FC" w:rsidRPr="00E4674E" w:rsidRDefault="00DC04FC" w:rsidP="002E48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3CC" w:rsidRDefault="00E403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5C6" w:rsidRDefault="005C05C6" w:rsidP="002E4846">
      <w:r>
        <w:separator/>
      </w:r>
    </w:p>
  </w:footnote>
  <w:footnote w:type="continuationSeparator" w:id="0">
    <w:p w:rsidR="005C05C6" w:rsidRDefault="005C05C6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3CC" w:rsidRDefault="00E403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FC" w:rsidRPr="003C3B89" w:rsidRDefault="00CF35E4" w:rsidP="00F21D24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>
      <w:rPr>
        <w:rFonts w:cs="Arial"/>
        <w:noProof/>
        <w:szCs w:val="20"/>
      </w:rPr>
      <w:drawing>
        <wp:anchor distT="0" distB="0" distL="114300" distR="114300" simplePos="0" relativeHeight="251658752" behindDoc="1" locked="0" layoutInCell="1" allowOverlap="1" wp14:anchorId="7601F195" wp14:editId="439DD365">
          <wp:simplePos x="0" y="0"/>
          <wp:positionH relativeFrom="column">
            <wp:posOffset>2343150</wp:posOffset>
          </wp:positionH>
          <wp:positionV relativeFrom="paragraph">
            <wp:posOffset>-505460</wp:posOffset>
          </wp:positionV>
          <wp:extent cx="2115185" cy="44513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5185" cy="445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A023A">
      <w:rPr>
        <w:rFonts w:ascii="Arial" w:hAnsi="Arial" w:cs="Arial"/>
        <w:sz w:val="16"/>
        <w:szCs w:val="16"/>
        <w:u w:val="single"/>
      </w:rPr>
      <w:t xml:space="preserve">Obrazec </w:t>
    </w:r>
    <w:r w:rsidR="00F45104">
      <w:rPr>
        <w:rFonts w:ascii="Arial" w:hAnsi="Arial" w:cs="Arial"/>
        <w:sz w:val="16"/>
        <w:szCs w:val="16"/>
        <w:u w:val="single"/>
      </w:rPr>
      <w:t>P</w:t>
    </w:r>
    <w:r w:rsidR="00C444F0">
      <w:rPr>
        <w:rFonts w:ascii="Arial" w:hAnsi="Arial" w:cs="Arial"/>
        <w:sz w:val="16"/>
        <w:szCs w:val="16"/>
        <w:u w:val="single"/>
      </w:rPr>
      <w:t>-13</w:t>
    </w:r>
    <w:r w:rsidR="00E95556">
      <w:rPr>
        <w:rFonts w:ascii="Arial" w:hAnsi="Arial" w:cs="Arial"/>
        <w:sz w:val="16"/>
        <w:szCs w:val="16"/>
        <w:u w:val="single"/>
      </w:rPr>
      <w:t xml:space="preserve">                             </w:t>
    </w:r>
    <w:r w:rsidR="00F0018E">
      <w:rPr>
        <w:rFonts w:ascii="Arial" w:hAnsi="Arial" w:cs="Arial"/>
        <w:sz w:val="16"/>
        <w:szCs w:val="16"/>
        <w:u w:val="single"/>
      </w:rPr>
      <w:t xml:space="preserve"> </w:t>
    </w:r>
    <w:r w:rsidR="00F21D24">
      <w:rPr>
        <w:rFonts w:ascii="Arial" w:hAnsi="Arial" w:cs="Arial"/>
        <w:sz w:val="16"/>
        <w:szCs w:val="16"/>
        <w:u w:val="single"/>
      </w:rPr>
      <w:tab/>
    </w:r>
    <w:r w:rsidR="00F21D24">
      <w:rPr>
        <w:rFonts w:ascii="Arial" w:hAnsi="Arial" w:cs="Arial"/>
        <w:sz w:val="16"/>
        <w:szCs w:val="16"/>
        <w:u w:val="single"/>
      </w:rPr>
      <w:tab/>
    </w:r>
    <w:r w:rsidR="00DC04FC" w:rsidRPr="003C3B89">
      <w:rPr>
        <w:rFonts w:ascii="Arial" w:hAnsi="Arial" w:cs="Arial"/>
        <w:sz w:val="16"/>
        <w:szCs w:val="16"/>
        <w:u w:val="single"/>
      </w:rPr>
      <w:t xml:space="preserve">Izjava o </w:t>
    </w:r>
    <w:r w:rsidR="00DC04FC">
      <w:rPr>
        <w:rFonts w:ascii="Arial" w:hAnsi="Arial" w:cs="Arial"/>
        <w:sz w:val="16"/>
        <w:szCs w:val="16"/>
        <w:u w:val="single"/>
      </w:rPr>
      <w:t xml:space="preserve"> varnostnem preverjanju</w:t>
    </w:r>
    <w:r w:rsidR="007D48A0">
      <w:rPr>
        <w:rFonts w:ascii="Arial" w:hAnsi="Arial" w:cs="Arial"/>
        <w:sz w:val="16"/>
        <w:szCs w:val="16"/>
        <w:u w:val="single"/>
      </w:rPr>
      <w:t xml:space="preserve"> v skladu z določ</w:t>
    </w:r>
    <w:r w:rsidR="00E95556">
      <w:rPr>
        <w:rFonts w:ascii="Arial" w:hAnsi="Arial" w:cs="Arial"/>
        <w:sz w:val="16"/>
        <w:szCs w:val="16"/>
        <w:u w:val="single"/>
      </w:rPr>
      <w:t>bami</w:t>
    </w:r>
    <w:r w:rsidR="006A023A">
      <w:rPr>
        <w:rFonts w:ascii="Arial" w:hAnsi="Arial" w:cs="Arial"/>
        <w:sz w:val="16"/>
        <w:szCs w:val="16"/>
        <w:u w:val="single"/>
      </w:rPr>
      <w:t xml:space="preserve"> </w:t>
    </w:r>
    <w:r w:rsidR="00DC04FC">
      <w:rPr>
        <w:rFonts w:ascii="Arial" w:hAnsi="Arial" w:cs="Arial"/>
        <w:sz w:val="16"/>
        <w:szCs w:val="16"/>
        <w:u w:val="single"/>
      </w:rPr>
      <w:t>Zakon</w:t>
    </w:r>
    <w:r w:rsidR="007D48A0">
      <w:rPr>
        <w:rFonts w:ascii="Arial" w:hAnsi="Arial" w:cs="Arial"/>
        <w:sz w:val="16"/>
        <w:szCs w:val="16"/>
        <w:u w:val="single"/>
      </w:rPr>
      <w:t>a</w:t>
    </w:r>
    <w:r w:rsidR="00DC04FC">
      <w:rPr>
        <w:rFonts w:ascii="Arial" w:hAnsi="Arial" w:cs="Arial"/>
        <w:sz w:val="16"/>
        <w:szCs w:val="16"/>
        <w:u w:val="single"/>
      </w:rPr>
      <w:t xml:space="preserve"> o zunanjih zadevah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3CC" w:rsidRDefault="00E403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41B526A"/>
    <w:multiLevelType w:val="hybridMultilevel"/>
    <w:tmpl w:val="E8129E96"/>
    <w:lvl w:ilvl="0" w:tplc="324E4372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Arial Unicode MS" w:hAnsi="Verdana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7475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585C18"/>
    <w:rsid w:val="000127C4"/>
    <w:rsid w:val="00015E3D"/>
    <w:rsid w:val="00026CCE"/>
    <w:rsid w:val="000335C2"/>
    <w:rsid w:val="00035C48"/>
    <w:rsid w:val="00042012"/>
    <w:rsid w:val="00043C44"/>
    <w:rsid w:val="00045C5A"/>
    <w:rsid w:val="0005118D"/>
    <w:rsid w:val="000712EF"/>
    <w:rsid w:val="00073B7D"/>
    <w:rsid w:val="00083DA5"/>
    <w:rsid w:val="000959CD"/>
    <w:rsid w:val="00095EB6"/>
    <w:rsid w:val="000D55EE"/>
    <w:rsid w:val="000F54DF"/>
    <w:rsid w:val="001050B3"/>
    <w:rsid w:val="001050BA"/>
    <w:rsid w:val="00130A0C"/>
    <w:rsid w:val="001443B9"/>
    <w:rsid w:val="00174EC5"/>
    <w:rsid w:val="00191FA7"/>
    <w:rsid w:val="001E1ED4"/>
    <w:rsid w:val="001E675F"/>
    <w:rsid w:val="001F0E90"/>
    <w:rsid w:val="001F6BB4"/>
    <w:rsid w:val="002165A0"/>
    <w:rsid w:val="00216A3E"/>
    <w:rsid w:val="0021744A"/>
    <w:rsid w:val="00217F9E"/>
    <w:rsid w:val="00241EBB"/>
    <w:rsid w:val="00242BA0"/>
    <w:rsid w:val="00251ABD"/>
    <w:rsid w:val="00261507"/>
    <w:rsid w:val="00264E9D"/>
    <w:rsid w:val="002744D6"/>
    <w:rsid w:val="00276064"/>
    <w:rsid w:val="002920A9"/>
    <w:rsid w:val="002A260E"/>
    <w:rsid w:val="002A2B36"/>
    <w:rsid w:val="002E4846"/>
    <w:rsid w:val="002F1007"/>
    <w:rsid w:val="00320D20"/>
    <w:rsid w:val="00332B7E"/>
    <w:rsid w:val="003565B4"/>
    <w:rsid w:val="00357954"/>
    <w:rsid w:val="00361811"/>
    <w:rsid w:val="00362305"/>
    <w:rsid w:val="00376BF0"/>
    <w:rsid w:val="00382152"/>
    <w:rsid w:val="00384761"/>
    <w:rsid w:val="00390CE4"/>
    <w:rsid w:val="003C3B89"/>
    <w:rsid w:val="003C5F28"/>
    <w:rsid w:val="003E039F"/>
    <w:rsid w:val="003E36A3"/>
    <w:rsid w:val="003F01AC"/>
    <w:rsid w:val="003F4A3F"/>
    <w:rsid w:val="003F603A"/>
    <w:rsid w:val="00411BDD"/>
    <w:rsid w:val="0042255E"/>
    <w:rsid w:val="00425D80"/>
    <w:rsid w:val="00435F04"/>
    <w:rsid w:val="00455E39"/>
    <w:rsid w:val="00483830"/>
    <w:rsid w:val="00486DB1"/>
    <w:rsid w:val="00493163"/>
    <w:rsid w:val="00495567"/>
    <w:rsid w:val="0049594E"/>
    <w:rsid w:val="004A1C70"/>
    <w:rsid w:val="004A3177"/>
    <w:rsid w:val="004B17FF"/>
    <w:rsid w:val="004B546F"/>
    <w:rsid w:val="004C5ECC"/>
    <w:rsid w:val="004D307A"/>
    <w:rsid w:val="004F3DBB"/>
    <w:rsid w:val="00504998"/>
    <w:rsid w:val="005110AE"/>
    <w:rsid w:val="005421D4"/>
    <w:rsid w:val="005464B2"/>
    <w:rsid w:val="00547C0A"/>
    <w:rsid w:val="00550FFF"/>
    <w:rsid w:val="0056320E"/>
    <w:rsid w:val="0057622F"/>
    <w:rsid w:val="00585C18"/>
    <w:rsid w:val="0059118E"/>
    <w:rsid w:val="0059445F"/>
    <w:rsid w:val="00595AF3"/>
    <w:rsid w:val="005B0969"/>
    <w:rsid w:val="005B4493"/>
    <w:rsid w:val="005C05C6"/>
    <w:rsid w:val="005D4258"/>
    <w:rsid w:val="006070A3"/>
    <w:rsid w:val="00610EED"/>
    <w:rsid w:val="00652306"/>
    <w:rsid w:val="00664F31"/>
    <w:rsid w:val="00677DBB"/>
    <w:rsid w:val="00680BB8"/>
    <w:rsid w:val="006907EA"/>
    <w:rsid w:val="00696C1B"/>
    <w:rsid w:val="006A023A"/>
    <w:rsid w:val="006B624A"/>
    <w:rsid w:val="006B728F"/>
    <w:rsid w:val="006C3E9B"/>
    <w:rsid w:val="006D0A68"/>
    <w:rsid w:val="006D1995"/>
    <w:rsid w:val="006D4FC4"/>
    <w:rsid w:val="006E35D7"/>
    <w:rsid w:val="006E5FE8"/>
    <w:rsid w:val="006F3A03"/>
    <w:rsid w:val="006F78C3"/>
    <w:rsid w:val="00711886"/>
    <w:rsid w:val="007216A9"/>
    <w:rsid w:val="00731BE3"/>
    <w:rsid w:val="00734E73"/>
    <w:rsid w:val="00741230"/>
    <w:rsid w:val="00744B8E"/>
    <w:rsid w:val="00752791"/>
    <w:rsid w:val="0075495E"/>
    <w:rsid w:val="00762430"/>
    <w:rsid w:val="00773B86"/>
    <w:rsid w:val="00783F47"/>
    <w:rsid w:val="007B0290"/>
    <w:rsid w:val="007B2B65"/>
    <w:rsid w:val="007B3562"/>
    <w:rsid w:val="007C13AF"/>
    <w:rsid w:val="007C67B1"/>
    <w:rsid w:val="007D48A0"/>
    <w:rsid w:val="007D52F1"/>
    <w:rsid w:val="007D714D"/>
    <w:rsid w:val="008051DB"/>
    <w:rsid w:val="008124A5"/>
    <w:rsid w:val="008154F6"/>
    <w:rsid w:val="008273F0"/>
    <w:rsid w:val="00832371"/>
    <w:rsid w:val="00836663"/>
    <w:rsid w:val="00864B0C"/>
    <w:rsid w:val="008673DD"/>
    <w:rsid w:val="00870168"/>
    <w:rsid w:val="00894026"/>
    <w:rsid w:val="008B65C4"/>
    <w:rsid w:val="008D33E1"/>
    <w:rsid w:val="008E0FAB"/>
    <w:rsid w:val="00901167"/>
    <w:rsid w:val="00910AB0"/>
    <w:rsid w:val="009171C0"/>
    <w:rsid w:val="00923C18"/>
    <w:rsid w:val="00925405"/>
    <w:rsid w:val="0092717B"/>
    <w:rsid w:val="00931BD7"/>
    <w:rsid w:val="00953C4E"/>
    <w:rsid w:val="00966569"/>
    <w:rsid w:val="00975248"/>
    <w:rsid w:val="00994B35"/>
    <w:rsid w:val="009A75FB"/>
    <w:rsid w:val="009C2D66"/>
    <w:rsid w:val="009D4A0E"/>
    <w:rsid w:val="009D6A0D"/>
    <w:rsid w:val="009D7A24"/>
    <w:rsid w:val="009D7A4C"/>
    <w:rsid w:val="00A24057"/>
    <w:rsid w:val="00A449B6"/>
    <w:rsid w:val="00A514CF"/>
    <w:rsid w:val="00A54E7B"/>
    <w:rsid w:val="00A66561"/>
    <w:rsid w:val="00A71804"/>
    <w:rsid w:val="00A76972"/>
    <w:rsid w:val="00A96C33"/>
    <w:rsid w:val="00AB4944"/>
    <w:rsid w:val="00AB6ABE"/>
    <w:rsid w:val="00AE3CA6"/>
    <w:rsid w:val="00AE6C73"/>
    <w:rsid w:val="00AF3C70"/>
    <w:rsid w:val="00B00479"/>
    <w:rsid w:val="00B04D58"/>
    <w:rsid w:val="00B12FF7"/>
    <w:rsid w:val="00B14005"/>
    <w:rsid w:val="00B260B6"/>
    <w:rsid w:val="00B2778C"/>
    <w:rsid w:val="00B36F06"/>
    <w:rsid w:val="00B422D7"/>
    <w:rsid w:val="00B524F4"/>
    <w:rsid w:val="00B7191A"/>
    <w:rsid w:val="00B85A94"/>
    <w:rsid w:val="00BA3996"/>
    <w:rsid w:val="00BB407C"/>
    <w:rsid w:val="00BC09A0"/>
    <w:rsid w:val="00BE3674"/>
    <w:rsid w:val="00C02F5A"/>
    <w:rsid w:val="00C03E52"/>
    <w:rsid w:val="00C05C89"/>
    <w:rsid w:val="00C1412D"/>
    <w:rsid w:val="00C15B52"/>
    <w:rsid w:val="00C2531E"/>
    <w:rsid w:val="00C33913"/>
    <w:rsid w:val="00C36ED2"/>
    <w:rsid w:val="00C37473"/>
    <w:rsid w:val="00C40781"/>
    <w:rsid w:val="00C444F0"/>
    <w:rsid w:val="00C4656F"/>
    <w:rsid w:val="00C512EA"/>
    <w:rsid w:val="00C67394"/>
    <w:rsid w:val="00C7020E"/>
    <w:rsid w:val="00C77E1D"/>
    <w:rsid w:val="00C87A6E"/>
    <w:rsid w:val="00C87B92"/>
    <w:rsid w:val="00CA0EF4"/>
    <w:rsid w:val="00CA0F7D"/>
    <w:rsid w:val="00CA7E47"/>
    <w:rsid w:val="00CC6983"/>
    <w:rsid w:val="00CC7751"/>
    <w:rsid w:val="00CE6B89"/>
    <w:rsid w:val="00CF35E4"/>
    <w:rsid w:val="00CF4173"/>
    <w:rsid w:val="00D064B2"/>
    <w:rsid w:val="00D33934"/>
    <w:rsid w:val="00D34A68"/>
    <w:rsid w:val="00D424A3"/>
    <w:rsid w:val="00D44F00"/>
    <w:rsid w:val="00D52EC0"/>
    <w:rsid w:val="00D768E7"/>
    <w:rsid w:val="00D875C7"/>
    <w:rsid w:val="00D92058"/>
    <w:rsid w:val="00DA43C8"/>
    <w:rsid w:val="00DA7293"/>
    <w:rsid w:val="00DC04FC"/>
    <w:rsid w:val="00DC59CD"/>
    <w:rsid w:val="00DD4842"/>
    <w:rsid w:val="00DE14BC"/>
    <w:rsid w:val="00E25E0C"/>
    <w:rsid w:val="00E32819"/>
    <w:rsid w:val="00E3534E"/>
    <w:rsid w:val="00E403CC"/>
    <w:rsid w:val="00E42F41"/>
    <w:rsid w:val="00E445BD"/>
    <w:rsid w:val="00E66233"/>
    <w:rsid w:val="00E74533"/>
    <w:rsid w:val="00E74744"/>
    <w:rsid w:val="00E80151"/>
    <w:rsid w:val="00E95556"/>
    <w:rsid w:val="00EB721E"/>
    <w:rsid w:val="00ED1B85"/>
    <w:rsid w:val="00EE4EBF"/>
    <w:rsid w:val="00EE7048"/>
    <w:rsid w:val="00EF5F52"/>
    <w:rsid w:val="00F0018E"/>
    <w:rsid w:val="00F02A16"/>
    <w:rsid w:val="00F069B2"/>
    <w:rsid w:val="00F127C4"/>
    <w:rsid w:val="00F21D24"/>
    <w:rsid w:val="00F23652"/>
    <w:rsid w:val="00F2624A"/>
    <w:rsid w:val="00F26BA9"/>
    <w:rsid w:val="00F362AE"/>
    <w:rsid w:val="00F45104"/>
    <w:rsid w:val="00F476B5"/>
    <w:rsid w:val="00F50AC6"/>
    <w:rsid w:val="00F620BE"/>
    <w:rsid w:val="00F86927"/>
    <w:rsid w:val="00F86CBB"/>
    <w:rsid w:val="00F94E5E"/>
    <w:rsid w:val="00F973E7"/>
    <w:rsid w:val="00FA6125"/>
    <w:rsid w:val="00FB0C9C"/>
    <w:rsid w:val="00FC7463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3"/>
    <o:shapelayout v:ext="edit">
      <o:idmap v:ext="edit" data="1"/>
    </o:shapelayout>
  </w:shapeDefaults>
  <w:decimalSymbol w:val=","/>
  <w:listSeparator w:val=";"/>
  <w14:docId w14:val="6AAAFC4C"/>
  <w15:docId w15:val="{92B1A2C1-8A83-4002-BEF0-B7A9E276F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1DB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8051DB"/>
    <w:rPr>
      <w:vertAlign w:val="superscript"/>
    </w:rPr>
  </w:style>
  <w:style w:type="character" w:customStyle="1" w:styleId="NumberingSymbols">
    <w:name w:val="Numbering Symbols"/>
    <w:rsid w:val="008051DB"/>
  </w:style>
  <w:style w:type="character" w:styleId="FootnoteReference">
    <w:name w:val="footnote reference"/>
    <w:semiHidden/>
    <w:rsid w:val="008051DB"/>
    <w:rPr>
      <w:vertAlign w:val="superscript"/>
    </w:rPr>
  </w:style>
  <w:style w:type="character" w:customStyle="1" w:styleId="WW8Num3z0">
    <w:name w:val="WW8Num3z0"/>
    <w:rsid w:val="008051DB"/>
    <w:rPr>
      <w:rFonts w:ascii="Symbol" w:hAnsi="Symbol"/>
    </w:rPr>
  </w:style>
  <w:style w:type="character" w:customStyle="1" w:styleId="WW8Num2z0">
    <w:name w:val="WW8Num2z0"/>
    <w:rsid w:val="008051DB"/>
  </w:style>
  <w:style w:type="character" w:customStyle="1" w:styleId="WW8Num2z1">
    <w:name w:val="WW8Num2z1"/>
    <w:rsid w:val="008051DB"/>
    <w:rPr>
      <w:rFonts w:ascii="Courier New" w:hAnsi="Courier New"/>
    </w:rPr>
  </w:style>
  <w:style w:type="character" w:customStyle="1" w:styleId="WW8Num2z2">
    <w:name w:val="WW8Num2z2"/>
    <w:rsid w:val="008051DB"/>
    <w:rPr>
      <w:rFonts w:ascii="Wingdings" w:hAnsi="Wingdings"/>
    </w:rPr>
  </w:style>
  <w:style w:type="character" w:customStyle="1" w:styleId="WW8Num4z0">
    <w:name w:val="WW8Num4z0"/>
    <w:rsid w:val="008051DB"/>
    <w:rPr>
      <w:rFonts w:ascii="Symbol" w:hAnsi="Symbol"/>
    </w:rPr>
  </w:style>
  <w:style w:type="character" w:customStyle="1" w:styleId="RTFNum21">
    <w:name w:val="RTF_Num 2 1"/>
    <w:rsid w:val="008051DB"/>
  </w:style>
  <w:style w:type="paragraph" w:styleId="BodyText">
    <w:name w:val="Body Text"/>
    <w:basedOn w:val="Normal"/>
    <w:rsid w:val="008051DB"/>
    <w:pPr>
      <w:spacing w:after="120"/>
    </w:pPr>
  </w:style>
  <w:style w:type="paragraph" w:customStyle="1" w:styleId="Heading">
    <w:name w:val="Heading"/>
    <w:basedOn w:val="Normal"/>
    <w:next w:val="BodyText"/>
    <w:rsid w:val="008051DB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8051DB"/>
    <w:rPr>
      <w:rFonts w:cs="Tahoma"/>
      <w:sz w:val="24"/>
    </w:rPr>
  </w:style>
  <w:style w:type="paragraph" w:customStyle="1" w:styleId="TableContents">
    <w:name w:val="Table Contents"/>
    <w:basedOn w:val="Normal"/>
    <w:rsid w:val="008051DB"/>
    <w:pPr>
      <w:suppressLineNumbers/>
    </w:pPr>
  </w:style>
  <w:style w:type="paragraph" w:customStyle="1" w:styleId="TableHeading">
    <w:name w:val="Table Heading"/>
    <w:basedOn w:val="TableContents"/>
    <w:rsid w:val="008051DB"/>
    <w:pPr>
      <w:jc w:val="center"/>
    </w:pPr>
    <w:rPr>
      <w:b/>
      <w:bCs/>
    </w:rPr>
  </w:style>
  <w:style w:type="paragraph" w:styleId="Caption">
    <w:name w:val="caption"/>
    <w:basedOn w:val="Normal"/>
    <w:qFormat/>
    <w:rsid w:val="008051DB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8051DB"/>
  </w:style>
  <w:style w:type="paragraph" w:customStyle="1" w:styleId="Index">
    <w:name w:val="Index"/>
    <w:basedOn w:val="Normal"/>
    <w:rsid w:val="008051DB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8051DB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8051DB"/>
    <w:pPr>
      <w:autoSpaceDE w:val="0"/>
    </w:pPr>
  </w:style>
  <w:style w:type="paragraph" w:customStyle="1" w:styleId="BodyText1">
    <w:name w:val="Body Text1"/>
    <w:basedOn w:val="Normal"/>
    <w:rsid w:val="008051DB"/>
    <w:pPr>
      <w:autoSpaceDE w:val="0"/>
      <w:jc w:val="both"/>
    </w:pPr>
    <w:rPr>
      <w:sz w:val="22"/>
    </w:rPr>
  </w:style>
  <w:style w:type="paragraph" w:styleId="Header">
    <w:name w:val="header"/>
    <w:basedOn w:val="Normal"/>
    <w:rsid w:val="008051DB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8051DB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CharChar1">
    <w:name w:val="Char Char1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44B8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0712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712EF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712EF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71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12EF"/>
    <w:rPr>
      <w:rFonts w:ascii="Verdana" w:eastAsia="Arial Unicode MS" w:hAnsi="Verdana"/>
      <w:b/>
      <w:bCs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8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IZJAVA O UDELEŽBI PRAVNIH IN FIZIČNIH OSEB PRI PONUDNIKU</vt:lpstr>
    </vt:vector>
  </TitlesOfParts>
  <Company>Praetor d.o.o.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UDELEŽBI PRAVNIH IN FIZIČNIH OSEB PRI PONUDNIKU</dc:title>
  <dc:creator>Tadej Stergar</dc:creator>
  <cp:lastModifiedBy>Irena Habinc</cp:lastModifiedBy>
  <cp:revision>44</cp:revision>
  <cp:lastPrinted>2018-04-24T10:01:00Z</cp:lastPrinted>
  <dcterms:created xsi:type="dcterms:W3CDTF">2017-05-12T11:53:00Z</dcterms:created>
  <dcterms:modified xsi:type="dcterms:W3CDTF">2024-04-23T10:40:00Z</dcterms:modified>
</cp:coreProperties>
</file>